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adres 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poczty elektronicznej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CD032C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633E5215" w14:textId="77777777" w:rsidR="00587552" w:rsidRDefault="00B65807" w:rsidP="00587552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0E10ED" w:rsidRPr="000E10ED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A8341A" w:rsidRPr="00A8341A">
        <w:rPr>
          <w:rFonts w:ascii="Times New Roman" w:hAnsi="Times New Roman"/>
          <w:b/>
          <w:bCs/>
          <w:color w:val="000000" w:themeColor="text1"/>
          <w:sz w:val="24"/>
        </w:rPr>
        <w:t>Budowa urządzenia terenowego służącego turystyce i rekreacji – platformy widokowej na działce nr 285/2 w Dukli”</w:t>
      </w:r>
    </w:p>
    <w:p w14:paraId="5AE9CBA8" w14:textId="49C9F163" w:rsidR="0052230C" w:rsidRPr="00CD032C" w:rsidRDefault="003F0077" w:rsidP="00587552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CD032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52230C"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etto</w:t>
      </w: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="0052230C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B86F6BD" w14:textId="77777777" w:rsidR="00337DC7" w:rsidRPr="00337DC7" w:rsidRDefault="003F0077" w:rsidP="00337DC7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</w:t>
      </w:r>
      <w:r w:rsidR="002971CB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  <w:r w:rsidR="004D4A40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, </w:t>
      </w:r>
    </w:p>
    <w:p w14:paraId="10335591" w14:textId="77C7EAC8" w:rsidR="00F36DA7" w:rsidRPr="00337DC7" w:rsidRDefault="00F36DA7" w:rsidP="00337DC7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podatek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 xml:space="preserve"> </w:t>
      </w: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VAT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>: ……… %.</w:t>
      </w:r>
    </w:p>
    <w:p w14:paraId="59E6FB20" w14:textId="60DE8DB1" w:rsidR="00F00D2B" w:rsidRPr="00CD032C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1AB7EA29" w14:textId="77777777" w:rsidR="0052230C" w:rsidRPr="00CD032C" w:rsidRDefault="0052230C" w:rsidP="0052230C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ind w:left="425"/>
        <w:rPr>
          <w:rFonts w:ascii="Times New Roman" w:hAnsi="Times New Roman"/>
          <w:b/>
          <w:color w:val="000000" w:themeColor="text1"/>
          <w:sz w:val="24"/>
        </w:rPr>
      </w:pPr>
    </w:p>
    <w:p w14:paraId="3813E96B" w14:textId="713CEAA3" w:rsidR="00CD032C" w:rsidRPr="00CD032C" w:rsidRDefault="00AA5A4E" w:rsidP="003D1DCF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F7BC6">
            <w:pPr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5280E4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2C7A9161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FD6D9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7B44CD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CD032C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017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84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1E5F" w14:textId="77777777" w:rsidR="0036656C" w:rsidRDefault="0036656C">
      <w:r>
        <w:separator/>
      </w:r>
    </w:p>
  </w:endnote>
  <w:endnote w:type="continuationSeparator" w:id="0">
    <w:p w14:paraId="732D22F5" w14:textId="77777777" w:rsidR="0036656C" w:rsidRDefault="0036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D326C" w14:textId="77777777" w:rsidR="00236D50" w:rsidRDefault="00236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5DFDE1B6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13DD96D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78AF6" w14:textId="77777777" w:rsidR="0036656C" w:rsidRDefault="0036656C">
      <w:r>
        <w:separator/>
      </w:r>
    </w:p>
  </w:footnote>
  <w:footnote w:type="continuationSeparator" w:id="0">
    <w:p w14:paraId="5E5A8436" w14:textId="77777777" w:rsidR="0036656C" w:rsidRDefault="0036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A2FF" w14:textId="77777777" w:rsidR="00236D50" w:rsidRDefault="00236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0234" w14:textId="77777777" w:rsidR="00236D50" w:rsidRDefault="00236D5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CF21" w14:textId="54585535" w:rsidR="00190CB5" w:rsidRDefault="0052230C">
    <w:pPr>
      <w:pStyle w:val="Nagwek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587552">
      <w:rPr>
        <w:rFonts w:ascii="Times New Roman" w:hAnsi="Times New Roman"/>
        <w:b/>
        <w:bCs/>
        <w:sz w:val="18"/>
        <w:szCs w:val="18"/>
      </w:rPr>
      <w:t>28</w:t>
    </w:r>
    <w:r w:rsidRPr="005755FA">
      <w:rPr>
        <w:rFonts w:ascii="Times New Roman" w:hAnsi="Times New Roman"/>
        <w:b/>
        <w:bCs/>
        <w:sz w:val="18"/>
        <w:szCs w:val="18"/>
      </w:rPr>
      <w:t>.2026</w:t>
    </w:r>
    <w:r w:rsidR="00A8341A" w:rsidRPr="00B62402">
      <w:rPr>
        <w:noProof/>
      </w:rPr>
      <w:drawing>
        <wp:inline distT="0" distB="0" distL="0" distR="0" wp14:anchorId="53959271" wp14:editId="2C1FC88D">
          <wp:extent cx="5760085" cy="694690"/>
          <wp:effectExtent l="0" t="0" r="0" b="0"/>
          <wp:docPr id="1935738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57383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582005">
    <w:abstractNumId w:val="13"/>
  </w:num>
  <w:num w:numId="2" w16cid:durableId="815145165">
    <w:abstractNumId w:val="9"/>
  </w:num>
  <w:num w:numId="3" w16cid:durableId="715355715">
    <w:abstractNumId w:val="21"/>
  </w:num>
  <w:num w:numId="4" w16cid:durableId="800608427">
    <w:abstractNumId w:val="17"/>
  </w:num>
  <w:num w:numId="5" w16cid:durableId="1268081610">
    <w:abstractNumId w:val="22"/>
  </w:num>
  <w:num w:numId="6" w16cid:durableId="727723974">
    <w:abstractNumId w:val="28"/>
  </w:num>
  <w:num w:numId="7" w16cid:durableId="156768189">
    <w:abstractNumId w:val="20"/>
  </w:num>
  <w:num w:numId="8" w16cid:durableId="1933582654">
    <w:abstractNumId w:val="6"/>
  </w:num>
  <w:num w:numId="9" w16cid:durableId="734816831">
    <w:abstractNumId w:val="25"/>
  </w:num>
  <w:num w:numId="10" w16cid:durableId="1413771595">
    <w:abstractNumId w:val="10"/>
  </w:num>
  <w:num w:numId="11" w16cid:durableId="1654068864">
    <w:abstractNumId w:val="24"/>
  </w:num>
  <w:num w:numId="12" w16cid:durableId="676272387">
    <w:abstractNumId w:val="8"/>
  </w:num>
  <w:num w:numId="13" w16cid:durableId="267781080">
    <w:abstractNumId w:val="18"/>
  </w:num>
  <w:num w:numId="14" w16cid:durableId="1613780659">
    <w:abstractNumId w:val="19"/>
  </w:num>
  <w:num w:numId="15" w16cid:durableId="655916411">
    <w:abstractNumId w:val="15"/>
  </w:num>
  <w:num w:numId="16" w16cid:durableId="51663406">
    <w:abstractNumId w:val="16"/>
  </w:num>
  <w:num w:numId="17" w16cid:durableId="1983273540">
    <w:abstractNumId w:val="7"/>
  </w:num>
  <w:num w:numId="18" w16cid:durableId="107941434">
    <w:abstractNumId w:val="27"/>
  </w:num>
  <w:num w:numId="19" w16cid:durableId="650331661">
    <w:abstractNumId w:val="14"/>
  </w:num>
  <w:num w:numId="20" w16cid:durableId="568031601">
    <w:abstractNumId w:val="26"/>
  </w:num>
  <w:num w:numId="21" w16cid:durableId="13771599">
    <w:abstractNumId w:val="12"/>
  </w:num>
  <w:num w:numId="22" w16cid:durableId="2125616988">
    <w:abstractNumId w:val="5"/>
  </w:num>
  <w:num w:numId="23" w16cid:durableId="128943527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A2C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1AAB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10ED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B6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36D50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37DC7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56C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87552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5C7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5D5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6F1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C7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4F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5A6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1D32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57FE"/>
    <w:rsid w:val="00A0673C"/>
    <w:rsid w:val="00A07927"/>
    <w:rsid w:val="00A11A1F"/>
    <w:rsid w:val="00A11BE0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5DB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1A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E55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218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5873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6B58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7B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76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B37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1AA9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0BDF-B46F-42E3-B605-43963D6D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712</Words>
  <Characters>4277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89</cp:revision>
  <cp:lastPrinted>2026-06-03T05:46:00Z</cp:lastPrinted>
  <dcterms:created xsi:type="dcterms:W3CDTF">2020-07-07T11:23:00Z</dcterms:created>
  <dcterms:modified xsi:type="dcterms:W3CDTF">2026-08-25T09:48:00Z</dcterms:modified>
</cp:coreProperties>
</file>